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7EBD5" w14:textId="5E6E393F" w:rsidR="009F35A7" w:rsidRPr="009B4C8F" w:rsidRDefault="009F35A7" w:rsidP="009F35A7">
      <w:pPr>
        <w:tabs>
          <w:tab w:val="left" w:pos="0"/>
          <w:tab w:val="left" w:pos="360"/>
          <w:tab w:val="center" w:pos="10656"/>
          <w:tab w:val="right" w:pos="15192"/>
        </w:tabs>
        <w:suppressAutoHyphens/>
        <w:spacing w:line="360" w:lineRule="auto"/>
        <w:jc w:val="right"/>
        <w:rPr>
          <w:rFonts w:ascii="Times New Roman" w:eastAsia="Tahoma" w:hAnsi="Times New Roman" w:cs="Times New Roman"/>
          <w:b/>
          <w:bCs/>
          <w:kern w:val="1"/>
          <w:lang w:eastAsia="ar-SA"/>
        </w:rPr>
      </w:pPr>
      <w:r w:rsidRPr="009B4C8F">
        <w:rPr>
          <w:rFonts w:ascii="Times New Roman" w:eastAsia="Tahoma" w:hAnsi="Times New Roman" w:cs="Times New Roman"/>
          <w:b/>
          <w:bCs/>
          <w:kern w:val="1"/>
          <w:lang w:eastAsia="ar-SA"/>
        </w:rPr>
        <w:t xml:space="preserve">Załącznik nr </w:t>
      </w:r>
      <w:r w:rsidR="006F4867">
        <w:rPr>
          <w:rFonts w:ascii="Times New Roman" w:eastAsia="Tahoma" w:hAnsi="Times New Roman" w:cs="Times New Roman"/>
          <w:b/>
          <w:bCs/>
          <w:kern w:val="1"/>
          <w:lang w:eastAsia="ar-SA"/>
        </w:rPr>
        <w:t>5</w:t>
      </w:r>
    </w:p>
    <w:p w14:paraId="12BF2B0A" w14:textId="4E16A625" w:rsidR="009B4C8F" w:rsidRPr="00A27056" w:rsidRDefault="0014293A" w:rsidP="009B4C8F">
      <w:pPr>
        <w:widowControl w:val="0"/>
        <w:suppressAutoHyphens/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</w:rPr>
      </w:pPr>
      <w:r w:rsidRPr="00A27056"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</w:rPr>
        <w:t>IF.2</w:t>
      </w:r>
      <w:r w:rsidR="00686289" w:rsidRPr="00A27056"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</w:rPr>
        <w:t>72</w:t>
      </w:r>
      <w:r w:rsidR="00FC0C17" w:rsidRPr="00A27056"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</w:rPr>
        <w:t>.</w:t>
      </w:r>
      <w:r w:rsidR="006F4867"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</w:rPr>
        <w:t>6</w:t>
      </w:r>
      <w:r w:rsidR="003659F7"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</w:rPr>
        <w:t>.</w:t>
      </w:r>
      <w:r w:rsidRPr="00A27056"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</w:rPr>
        <w:t>202</w:t>
      </w:r>
      <w:r w:rsidR="007D0F9D"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</w:rPr>
        <w:t>6</w:t>
      </w:r>
    </w:p>
    <w:p w14:paraId="4AE2DE3F" w14:textId="77777777" w:rsidR="0014293A" w:rsidRDefault="0014293A" w:rsidP="009B4C8F">
      <w:pPr>
        <w:widowControl w:val="0"/>
        <w:suppressAutoHyphens/>
        <w:rPr>
          <w:rFonts w:ascii="Times New Roman" w:eastAsia="SimSun" w:hAnsi="Times New Roman" w:cs="Times New Roman"/>
          <w:bCs/>
          <w:kern w:val="1"/>
          <w:sz w:val="24"/>
          <w:szCs w:val="24"/>
          <w:lang w:eastAsia="ar-SA"/>
        </w:rPr>
      </w:pPr>
    </w:p>
    <w:p w14:paraId="7C74F8E4" w14:textId="77777777" w:rsidR="009B4C8F" w:rsidRPr="009B4C8F" w:rsidRDefault="009B4C8F" w:rsidP="009B4C8F">
      <w:pPr>
        <w:widowControl w:val="0"/>
        <w:suppressAutoHyphens/>
        <w:rPr>
          <w:rFonts w:ascii="Times New Roman" w:eastAsia="Times New Roman" w:hAnsi="Times New Roman" w:cs="Times New Roman"/>
          <w:kern w:val="2"/>
          <w:sz w:val="24"/>
          <w:szCs w:val="24"/>
          <w:shd w:val="clear" w:color="auto" w:fill="FFFFFF"/>
          <w:lang w:eastAsia="ar-SA"/>
        </w:rPr>
      </w:pPr>
    </w:p>
    <w:p w14:paraId="2E7D3326" w14:textId="77777777" w:rsidR="009B4C8F" w:rsidRPr="009B4C8F" w:rsidRDefault="009B4C8F" w:rsidP="009B4C8F">
      <w:pPr>
        <w:pStyle w:val="Bezodstpw"/>
        <w:rPr>
          <w:rFonts w:ascii="Times New Roman" w:hAnsi="Times New Roman"/>
          <w:color w:val="auto"/>
          <w:u w:val="none"/>
        </w:rPr>
      </w:pPr>
      <w:r w:rsidRPr="009B4C8F">
        <w:rPr>
          <w:rFonts w:ascii="Times New Roman" w:hAnsi="Times New Roman"/>
          <w:color w:val="auto"/>
          <w:u w:val="none"/>
        </w:rPr>
        <w:t>…………………………………..</w:t>
      </w:r>
    </w:p>
    <w:p w14:paraId="141FF713" w14:textId="77777777" w:rsidR="009B4C8F" w:rsidRPr="009B4C8F" w:rsidRDefault="009B4C8F" w:rsidP="009B4C8F">
      <w:pPr>
        <w:pStyle w:val="Bezodstpw"/>
        <w:rPr>
          <w:rFonts w:ascii="Times New Roman" w:hAnsi="Times New Roman"/>
          <w:color w:val="auto"/>
          <w:u w:val="none"/>
        </w:rPr>
      </w:pPr>
      <w:r w:rsidRPr="009B4C8F">
        <w:rPr>
          <w:rFonts w:ascii="Times New Roman" w:hAnsi="Times New Roman"/>
          <w:color w:val="auto"/>
          <w:u w:val="none"/>
        </w:rPr>
        <w:t xml:space="preserve">  (pieczęć adresowa Wykonawcy)</w:t>
      </w:r>
    </w:p>
    <w:p w14:paraId="29564535" w14:textId="77777777" w:rsidR="002A6FD1" w:rsidRPr="002A6FD1" w:rsidRDefault="002A6FD1" w:rsidP="002A6FD1">
      <w:pPr>
        <w:spacing w:line="480" w:lineRule="auto"/>
        <w:rPr>
          <w:rFonts w:asciiTheme="minorHAnsi" w:eastAsia="Times New Roman" w:hAnsiTheme="minorHAnsi" w:cstheme="minorHAnsi"/>
          <w:i/>
          <w:lang w:eastAsia="pl-PL"/>
        </w:rPr>
      </w:pPr>
    </w:p>
    <w:p w14:paraId="6DA9C9A8" w14:textId="77777777" w:rsidR="002A6FD1" w:rsidRPr="002A6FD1" w:rsidRDefault="002A6FD1" w:rsidP="002A6FD1">
      <w:pPr>
        <w:rPr>
          <w:rFonts w:asciiTheme="minorHAnsi" w:eastAsia="Times New Roman" w:hAnsiTheme="minorHAnsi" w:cstheme="minorHAnsi"/>
          <w:lang w:eastAsia="pl-PL"/>
        </w:rPr>
      </w:pPr>
    </w:p>
    <w:p w14:paraId="25AA3635" w14:textId="77777777" w:rsidR="002A6FD1" w:rsidRPr="009B4C8F" w:rsidRDefault="002A6FD1" w:rsidP="009B4C8F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B4C8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OŚWIADCZENIE WYKONAWCY</w:t>
      </w:r>
    </w:p>
    <w:p w14:paraId="0DEE529E" w14:textId="77777777" w:rsidR="002A6FD1" w:rsidRPr="009B4C8F" w:rsidRDefault="002A6FD1" w:rsidP="009B4C8F">
      <w:pPr>
        <w:spacing w:before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9B4C8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DOTYCZĄCE NIEPODLEGANIA WYKLUCZENIU Z POSTĘPOWANIA</w:t>
      </w:r>
    </w:p>
    <w:p w14:paraId="0AE43631" w14:textId="77777777" w:rsidR="002A6FD1" w:rsidRPr="009B4C8F" w:rsidRDefault="002A6FD1" w:rsidP="002A6FD1">
      <w:p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FFB184" w14:textId="2C7F1963" w:rsidR="009B4C8F" w:rsidRDefault="002A6FD1" w:rsidP="006F4867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4C8F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pn.:</w:t>
      </w:r>
      <w:bookmarkStart w:id="0" w:name="_Hlk210717015"/>
      <w:bookmarkStart w:id="1" w:name="_Hlk179278778"/>
      <w:bookmarkStart w:id="2" w:name="_Hlk210718080"/>
      <w:r w:rsidR="006F48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„Z</w:t>
      </w:r>
      <w:r w:rsidR="006F4867" w:rsidRPr="006F4867">
        <w:rPr>
          <w:rFonts w:ascii="Times New Roman" w:eastAsia="Times New Roman" w:hAnsi="Times New Roman" w:cs="Times New Roman"/>
          <w:sz w:val="24"/>
          <w:szCs w:val="24"/>
          <w:lang w:eastAsia="pl-PL"/>
        </w:rPr>
        <w:t>akup i dostaw</w:t>
      </w:r>
      <w:r w:rsidR="006F48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 </w:t>
      </w:r>
      <w:r w:rsidR="006F4867" w:rsidRPr="006F48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sprzętu i wyposażenia zwiększającego dostępność Starostwa Powiatowego w Jaworze </w:t>
      </w:r>
      <w:r w:rsidR="006F486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6F4867" w:rsidRPr="006F4867">
        <w:rPr>
          <w:rFonts w:ascii="Times New Roman" w:eastAsia="Times New Roman" w:hAnsi="Times New Roman" w:cs="Times New Roman"/>
          <w:sz w:val="24"/>
          <w:szCs w:val="24"/>
          <w:lang w:eastAsia="pl-PL"/>
        </w:rPr>
        <w:t>w ramach programu grantowego „Dostępny samorząd 2.0” współfinansowanego ze środków Europejskiego Funduszu Społecznego+ w ramach programu Fundusze Europejskie dla Rozwoju Społecznego 2021-2027, Działanie 3.3 „Systemowa poprawa dostępności</w:t>
      </w:r>
      <w:bookmarkEnd w:id="0"/>
      <w:bookmarkEnd w:id="2"/>
      <w:r w:rsidR="0089192A"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  <w:r w:rsidR="006862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9B4C8F" w:rsidRPr="009B4C8F">
        <w:rPr>
          <w:rFonts w:ascii="Times New Roman" w:hAnsi="Times New Roman" w:cs="Times New Roman"/>
          <w:color w:val="1B1B1B"/>
          <w:sz w:val="24"/>
          <w:szCs w:val="24"/>
          <w:shd w:val="clear" w:color="auto" w:fill="FFFFFF"/>
        </w:rPr>
        <w:t>prowadzonego przez Powiat Jaworski</w:t>
      </w:r>
      <w:bookmarkEnd w:id="1"/>
      <w:r w:rsidR="009B4C8F">
        <w:rPr>
          <w:rFonts w:ascii="Times New Roman" w:hAnsi="Times New Roman" w:cs="Times New Roman"/>
          <w:color w:val="1B1B1B"/>
          <w:sz w:val="24"/>
          <w:szCs w:val="24"/>
          <w:shd w:val="clear" w:color="auto" w:fill="FFFFFF"/>
        </w:rPr>
        <w:t>:</w:t>
      </w:r>
    </w:p>
    <w:p w14:paraId="3F4A0C3D" w14:textId="596CC990" w:rsidR="009B4C8F" w:rsidRPr="009B4C8F" w:rsidRDefault="009B4C8F" w:rsidP="009B4C8F">
      <w:pPr>
        <w:spacing w:line="360" w:lineRule="auto"/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9B4C8F">
        <w:rPr>
          <w:rFonts w:ascii="Times New Roman" w:eastAsia="SimSun" w:hAnsi="Times New Roman" w:cs="Times New Roman"/>
          <w:sz w:val="24"/>
          <w:szCs w:val="24"/>
          <w:u w:val="single"/>
          <w:lang w:eastAsia="ar-SA"/>
        </w:rPr>
        <w:t>O</w:t>
      </w:r>
      <w:r w:rsidR="002A6FD1" w:rsidRPr="009B4C8F">
        <w:rPr>
          <w:rFonts w:ascii="Times New Roman" w:eastAsia="SimSun" w:hAnsi="Times New Roman" w:cs="Times New Roman"/>
          <w:sz w:val="24"/>
          <w:szCs w:val="24"/>
          <w:u w:val="single"/>
          <w:lang w:eastAsia="ar-SA"/>
        </w:rPr>
        <w:t>świadczam, że nie podlegam wykluczeniu z postępowania</w:t>
      </w:r>
      <w:r w:rsidR="002A6FD1" w:rsidRPr="009B4C8F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na podstawie </w:t>
      </w:r>
      <w:r w:rsidR="002A6FD1" w:rsidRPr="009B4C8F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>art. 7 ust. 1 ustawy z dnia 13 kwietnia 2022 r. o szczególnych rozwiązaniach w zakresie przeciwdziałania wspieraniu agresji na Ukrainę oraz służących ochronie bezpieczeństwa narodowego</w:t>
      </w:r>
      <w:r w:rsidR="002A6FD1" w:rsidRPr="009B4C8F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(t.j. Dz. U. z 202</w:t>
      </w:r>
      <w:r w:rsidR="00686289">
        <w:rPr>
          <w:rFonts w:ascii="Times New Roman" w:eastAsia="SimSun" w:hAnsi="Times New Roman" w:cs="Times New Roman"/>
          <w:sz w:val="24"/>
          <w:szCs w:val="24"/>
          <w:lang w:eastAsia="ar-SA"/>
        </w:rPr>
        <w:t>5</w:t>
      </w:r>
      <w:r w:rsidR="002A6FD1" w:rsidRPr="009B4C8F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 r. poz. </w:t>
      </w:r>
      <w:r>
        <w:rPr>
          <w:rFonts w:ascii="Times New Roman" w:eastAsia="SimSun" w:hAnsi="Times New Roman" w:cs="Times New Roman"/>
          <w:sz w:val="24"/>
          <w:szCs w:val="24"/>
          <w:lang w:eastAsia="ar-SA"/>
        </w:rPr>
        <w:t>5</w:t>
      </w:r>
      <w:r w:rsidR="00686289">
        <w:rPr>
          <w:rFonts w:ascii="Times New Roman" w:eastAsia="SimSun" w:hAnsi="Times New Roman" w:cs="Times New Roman"/>
          <w:sz w:val="24"/>
          <w:szCs w:val="24"/>
          <w:lang w:eastAsia="ar-SA"/>
        </w:rPr>
        <w:t>14</w:t>
      </w:r>
      <w:r w:rsidR="002A6FD1" w:rsidRPr="009B4C8F">
        <w:rPr>
          <w:rFonts w:ascii="Times New Roman" w:eastAsia="SimSun" w:hAnsi="Times New Roman" w:cs="Times New Roman"/>
          <w:sz w:val="24"/>
          <w:szCs w:val="24"/>
          <w:lang w:eastAsia="ar-SA"/>
        </w:rPr>
        <w:t>).</w:t>
      </w:r>
    </w:p>
    <w:p w14:paraId="16C46099" w14:textId="77777777" w:rsidR="002A6FD1" w:rsidRDefault="002A6FD1" w:rsidP="002A6FD1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3892AF60" w14:textId="77777777" w:rsidR="00FB0C10" w:rsidRPr="009B4C8F" w:rsidRDefault="00FB0C10" w:rsidP="002A6FD1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6BA784C" w14:textId="77777777" w:rsidR="002A6FD1" w:rsidRPr="009B4C8F" w:rsidRDefault="002A6FD1" w:rsidP="002A6FD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AA59D41" w14:textId="77777777" w:rsidR="002A6FD1" w:rsidRPr="009B4C8F" w:rsidRDefault="009B4C8F" w:rsidP="009B4C8F">
      <w:pPr>
        <w:pStyle w:val="Bezodstpw"/>
        <w:rPr>
          <w:rFonts w:ascii="Times New Roman" w:hAnsi="Times New Roman" w:cs="Times New Roman"/>
          <w:color w:val="auto"/>
          <w:sz w:val="22"/>
          <w:szCs w:val="22"/>
          <w:u w:val="none"/>
          <w:lang w:eastAsia="pl-PL"/>
        </w:rPr>
      </w:pPr>
      <w:r w:rsidRPr="009B4C8F">
        <w:rPr>
          <w:rFonts w:ascii="Times New Roman" w:hAnsi="Times New Roman" w:cs="Times New Roman"/>
          <w:color w:val="auto"/>
          <w:sz w:val="22"/>
          <w:szCs w:val="22"/>
          <w:u w:val="none"/>
          <w:lang w:eastAsia="pl-PL"/>
        </w:rPr>
        <w:t xml:space="preserve">Data </w:t>
      </w:r>
      <w:r w:rsidR="002A6FD1" w:rsidRPr="009B4C8F">
        <w:rPr>
          <w:rFonts w:ascii="Times New Roman" w:hAnsi="Times New Roman" w:cs="Times New Roman"/>
          <w:color w:val="auto"/>
          <w:sz w:val="22"/>
          <w:szCs w:val="22"/>
          <w:u w:val="none"/>
          <w:lang w:eastAsia="pl-PL"/>
        </w:rPr>
        <w:t>………………………</w:t>
      </w:r>
      <w:r w:rsidR="002A6FD1" w:rsidRPr="009B4C8F">
        <w:rPr>
          <w:rFonts w:ascii="Times New Roman" w:hAnsi="Times New Roman" w:cs="Times New Roman"/>
          <w:color w:val="auto"/>
          <w:sz w:val="22"/>
          <w:szCs w:val="22"/>
          <w:u w:val="none"/>
          <w:lang w:eastAsia="pl-PL"/>
        </w:rPr>
        <w:tab/>
      </w:r>
      <w:r w:rsidR="002A6FD1" w:rsidRPr="009B4C8F">
        <w:rPr>
          <w:rFonts w:ascii="Times New Roman" w:hAnsi="Times New Roman" w:cs="Times New Roman"/>
          <w:color w:val="auto"/>
          <w:sz w:val="22"/>
          <w:szCs w:val="22"/>
          <w:u w:val="none"/>
          <w:lang w:eastAsia="pl-PL"/>
        </w:rPr>
        <w:tab/>
      </w:r>
      <w:r w:rsidR="002A6FD1" w:rsidRPr="009B4C8F">
        <w:rPr>
          <w:rFonts w:ascii="Times New Roman" w:hAnsi="Times New Roman" w:cs="Times New Roman"/>
          <w:color w:val="auto"/>
          <w:sz w:val="22"/>
          <w:szCs w:val="22"/>
          <w:u w:val="none"/>
          <w:lang w:eastAsia="pl-PL"/>
        </w:rPr>
        <w:tab/>
      </w:r>
      <w:r w:rsidR="002A6FD1" w:rsidRPr="009B4C8F">
        <w:rPr>
          <w:rFonts w:ascii="Times New Roman" w:hAnsi="Times New Roman" w:cs="Times New Roman"/>
          <w:color w:val="auto"/>
          <w:sz w:val="22"/>
          <w:szCs w:val="22"/>
          <w:u w:val="none"/>
          <w:lang w:eastAsia="pl-PL"/>
        </w:rPr>
        <w:tab/>
        <w:t>……………</w:t>
      </w:r>
      <w:r>
        <w:rPr>
          <w:rFonts w:ascii="Times New Roman" w:hAnsi="Times New Roman" w:cs="Times New Roman"/>
          <w:color w:val="auto"/>
          <w:sz w:val="22"/>
          <w:szCs w:val="22"/>
          <w:u w:val="none"/>
          <w:lang w:eastAsia="pl-PL"/>
        </w:rPr>
        <w:t>……</w:t>
      </w:r>
      <w:r w:rsidR="002A6FD1" w:rsidRPr="009B4C8F">
        <w:rPr>
          <w:rFonts w:ascii="Times New Roman" w:hAnsi="Times New Roman" w:cs="Times New Roman"/>
          <w:color w:val="auto"/>
          <w:sz w:val="22"/>
          <w:szCs w:val="22"/>
          <w:u w:val="none"/>
          <w:lang w:eastAsia="pl-PL"/>
        </w:rPr>
        <w:t>………………..</w:t>
      </w:r>
    </w:p>
    <w:p w14:paraId="7E8E8F71" w14:textId="77777777" w:rsidR="009B4C8F" w:rsidRPr="009B4C8F" w:rsidRDefault="002A6FD1" w:rsidP="009B4C8F">
      <w:pPr>
        <w:pStyle w:val="Bezodstpw"/>
        <w:rPr>
          <w:rFonts w:ascii="Times New Roman" w:eastAsia="Ubuntu" w:hAnsi="Times New Roman" w:cs="Times New Roman"/>
          <w:color w:val="auto"/>
          <w:sz w:val="22"/>
          <w:szCs w:val="22"/>
          <w:u w:val="none"/>
          <w:lang w:val="en-US" w:eastAsia="pl-PL"/>
        </w:rPr>
      </w:pPr>
      <w:r w:rsidRPr="009B4C8F">
        <w:rPr>
          <w:rFonts w:ascii="Times New Roman" w:hAnsi="Times New Roman" w:cs="Times New Roman"/>
          <w:color w:val="auto"/>
          <w:sz w:val="22"/>
          <w:szCs w:val="22"/>
          <w:u w:val="none"/>
          <w:lang w:eastAsia="pl-PL"/>
        </w:rPr>
        <w:tab/>
      </w:r>
      <w:r w:rsidRPr="009B4C8F">
        <w:rPr>
          <w:rFonts w:ascii="Times New Roman" w:hAnsi="Times New Roman" w:cs="Times New Roman"/>
          <w:color w:val="auto"/>
          <w:sz w:val="22"/>
          <w:szCs w:val="22"/>
          <w:u w:val="none"/>
          <w:lang w:eastAsia="pl-PL"/>
        </w:rPr>
        <w:tab/>
      </w:r>
      <w:r w:rsidRPr="009B4C8F">
        <w:rPr>
          <w:rFonts w:ascii="Times New Roman" w:hAnsi="Times New Roman" w:cs="Times New Roman"/>
          <w:color w:val="auto"/>
          <w:sz w:val="22"/>
          <w:szCs w:val="22"/>
          <w:u w:val="none"/>
          <w:lang w:eastAsia="pl-PL"/>
        </w:rPr>
        <w:tab/>
      </w:r>
      <w:r w:rsidRPr="009B4C8F">
        <w:rPr>
          <w:rFonts w:ascii="Times New Roman" w:hAnsi="Times New Roman" w:cs="Times New Roman"/>
          <w:color w:val="auto"/>
          <w:sz w:val="22"/>
          <w:szCs w:val="22"/>
          <w:u w:val="none"/>
          <w:lang w:eastAsia="pl-PL"/>
        </w:rPr>
        <w:tab/>
      </w:r>
      <w:r w:rsidRPr="009B4C8F">
        <w:rPr>
          <w:rFonts w:ascii="Times New Roman" w:hAnsi="Times New Roman" w:cs="Times New Roman"/>
          <w:color w:val="auto"/>
          <w:sz w:val="22"/>
          <w:szCs w:val="22"/>
          <w:u w:val="none"/>
          <w:lang w:eastAsia="pl-PL"/>
        </w:rPr>
        <w:tab/>
      </w:r>
      <w:r w:rsidRPr="009B4C8F">
        <w:rPr>
          <w:rFonts w:ascii="Times New Roman" w:hAnsi="Times New Roman" w:cs="Times New Roman"/>
          <w:color w:val="auto"/>
          <w:sz w:val="22"/>
          <w:szCs w:val="22"/>
          <w:u w:val="none"/>
          <w:lang w:eastAsia="pl-PL"/>
        </w:rPr>
        <w:tab/>
      </w:r>
      <w:r w:rsidR="00FB1B05">
        <w:rPr>
          <w:rFonts w:ascii="Times New Roman" w:hAnsi="Times New Roman" w:cs="Times New Roman"/>
          <w:color w:val="auto"/>
          <w:sz w:val="22"/>
          <w:szCs w:val="22"/>
          <w:u w:val="none"/>
          <w:lang w:eastAsia="pl-PL"/>
        </w:rPr>
        <w:t xml:space="preserve">                   </w:t>
      </w:r>
      <w:r w:rsidR="009B4C8F" w:rsidRPr="009B4C8F">
        <w:rPr>
          <w:rFonts w:ascii="Times New Roman" w:eastAsia="Ubuntu" w:hAnsi="Times New Roman" w:cs="Times New Roman"/>
          <w:color w:val="auto"/>
          <w:sz w:val="22"/>
          <w:szCs w:val="22"/>
          <w:u w:val="none"/>
          <w:lang w:eastAsia="pl-PL"/>
        </w:rPr>
        <w:t>(Podpis Wykonawcy</w:t>
      </w:r>
      <w:r w:rsidR="009B4C8F" w:rsidRPr="009B4C8F">
        <w:rPr>
          <w:rFonts w:ascii="Times New Roman" w:eastAsia="Ubuntu" w:hAnsi="Times New Roman" w:cs="Times New Roman"/>
          <w:color w:val="auto"/>
          <w:sz w:val="22"/>
          <w:szCs w:val="22"/>
          <w:u w:val="none"/>
          <w:lang w:val="en-US" w:eastAsia="pl-PL"/>
        </w:rPr>
        <w:t>)</w:t>
      </w:r>
    </w:p>
    <w:p w14:paraId="3E21D12B" w14:textId="77777777" w:rsidR="002A6FD1" w:rsidRPr="009B4C8F" w:rsidRDefault="002A6FD1" w:rsidP="009B4C8F">
      <w:pPr>
        <w:pStyle w:val="Bezodstpw"/>
        <w:rPr>
          <w:rFonts w:ascii="Times New Roman" w:hAnsi="Times New Roman" w:cs="Times New Roman"/>
          <w:color w:val="auto"/>
          <w:sz w:val="22"/>
          <w:szCs w:val="22"/>
          <w:u w:val="none"/>
          <w:lang w:eastAsia="pl-PL"/>
        </w:rPr>
      </w:pPr>
    </w:p>
    <w:p w14:paraId="326246D9" w14:textId="77777777" w:rsidR="002A6FD1" w:rsidRPr="009B4C8F" w:rsidRDefault="002A6FD1" w:rsidP="002A6FD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F44BFB4" w14:textId="77777777" w:rsidR="002A6FD1" w:rsidRPr="002A6FD1" w:rsidRDefault="002A6FD1" w:rsidP="002A6FD1">
      <w:pPr>
        <w:rPr>
          <w:rFonts w:asciiTheme="minorHAnsi" w:hAnsiTheme="minorHAnsi" w:cstheme="minorHAnsi"/>
        </w:rPr>
      </w:pPr>
    </w:p>
    <w:p w14:paraId="0B7B6A88" w14:textId="77777777" w:rsidR="00822947" w:rsidRPr="002A6FD1" w:rsidRDefault="00822947" w:rsidP="00822947">
      <w:pPr>
        <w:pStyle w:val="Akapitzlist"/>
        <w:widowControl w:val="0"/>
        <w:autoSpaceDE w:val="0"/>
        <w:autoSpaceDN w:val="0"/>
        <w:jc w:val="both"/>
        <w:rPr>
          <w:rFonts w:asciiTheme="minorHAnsi" w:eastAsia="Ubuntu" w:hAnsiTheme="minorHAnsi" w:cstheme="minorHAnsi"/>
          <w:lang w:val="en-US"/>
        </w:rPr>
      </w:pPr>
    </w:p>
    <w:p w14:paraId="18B2ACEA" w14:textId="77777777" w:rsidR="00822947" w:rsidRPr="002A6FD1" w:rsidRDefault="00822947" w:rsidP="00822947">
      <w:pPr>
        <w:pStyle w:val="Akapitzlist"/>
        <w:widowControl w:val="0"/>
        <w:autoSpaceDE w:val="0"/>
        <w:autoSpaceDN w:val="0"/>
        <w:jc w:val="both"/>
        <w:rPr>
          <w:rFonts w:asciiTheme="minorHAnsi" w:eastAsia="Ubuntu" w:hAnsiTheme="minorHAnsi" w:cstheme="minorHAnsi"/>
          <w:lang w:val="en-US"/>
        </w:rPr>
      </w:pPr>
    </w:p>
    <w:p w14:paraId="19A047C1" w14:textId="77777777" w:rsidR="00822947" w:rsidRPr="002A6FD1" w:rsidRDefault="00822947" w:rsidP="00822947">
      <w:pPr>
        <w:pStyle w:val="Akapitzlist"/>
        <w:widowControl w:val="0"/>
        <w:autoSpaceDE w:val="0"/>
        <w:autoSpaceDN w:val="0"/>
        <w:jc w:val="both"/>
        <w:rPr>
          <w:rFonts w:asciiTheme="minorHAnsi" w:eastAsia="Ubuntu" w:hAnsiTheme="minorHAnsi" w:cstheme="minorHAnsi"/>
          <w:lang w:val="en-US"/>
        </w:rPr>
      </w:pPr>
    </w:p>
    <w:p w14:paraId="34ED7A2D" w14:textId="77777777" w:rsidR="00634BCB" w:rsidRPr="002A6FD1" w:rsidRDefault="00634BCB" w:rsidP="00634BCB">
      <w:pPr>
        <w:rPr>
          <w:rFonts w:asciiTheme="minorHAnsi" w:hAnsiTheme="minorHAnsi" w:cstheme="minorHAnsi"/>
        </w:rPr>
      </w:pPr>
    </w:p>
    <w:sectPr w:rsidR="00634BCB" w:rsidRPr="002A6FD1" w:rsidSect="00676E7A">
      <w:headerReference w:type="default" r:id="rId8"/>
      <w:pgSz w:w="11906" w:h="16838"/>
      <w:pgMar w:top="1701" w:right="1417" w:bottom="851" w:left="1417" w:header="0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A82D7" w14:textId="77777777" w:rsidR="00495F89" w:rsidRDefault="00495F89" w:rsidP="0081419D">
      <w:r>
        <w:separator/>
      </w:r>
    </w:p>
  </w:endnote>
  <w:endnote w:type="continuationSeparator" w:id="0">
    <w:p w14:paraId="585B8333" w14:textId="77777777" w:rsidR="00495F89" w:rsidRDefault="00495F89" w:rsidP="00814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FD64E" w14:textId="77777777" w:rsidR="00495F89" w:rsidRDefault="00495F89" w:rsidP="0081419D">
      <w:r>
        <w:separator/>
      </w:r>
    </w:p>
  </w:footnote>
  <w:footnote w:type="continuationSeparator" w:id="0">
    <w:p w14:paraId="13FC2B25" w14:textId="77777777" w:rsidR="00495F89" w:rsidRDefault="00495F89" w:rsidP="00814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E55D8" w14:textId="77777777" w:rsidR="006C666C" w:rsidRDefault="006C666C" w:rsidP="00BC3FB5">
    <w:pPr>
      <w:pStyle w:val="Nagwek"/>
    </w:pPr>
  </w:p>
  <w:p w14:paraId="27702287" w14:textId="77777777" w:rsidR="005146CC" w:rsidRPr="005146CC" w:rsidRDefault="005146CC" w:rsidP="005146CC">
    <w:pPr>
      <w:pStyle w:val="Nagwek"/>
      <w:rPr>
        <w:sz w:val="18"/>
      </w:rPr>
    </w:pPr>
  </w:p>
  <w:p w14:paraId="13E94D78" w14:textId="4A991B59" w:rsidR="0009229D" w:rsidRPr="00D453BD" w:rsidRDefault="006F4867" w:rsidP="00D453BD">
    <w:pPr>
      <w:pStyle w:val="Nagwek"/>
      <w:jc w:val="center"/>
      <w:rPr>
        <w:sz w:val="18"/>
      </w:rPr>
    </w:pPr>
    <w:r w:rsidRPr="000E239E">
      <w:rPr>
        <w:noProof/>
        <w:sz w:val="18"/>
      </w:rPr>
      <w:drawing>
        <wp:inline distT="0" distB="0" distL="0" distR="0" wp14:anchorId="6EBAF4B7" wp14:editId="3CD9EED5">
          <wp:extent cx="5760720" cy="789305"/>
          <wp:effectExtent l="0" t="0" r="0" b="0"/>
          <wp:docPr id="74559493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9003" w:hanging="432"/>
      </w:pPr>
      <w:rPr>
        <w:rFonts w:ascii="Arial" w:hAnsi="Arial" w:cs="Arial"/>
        <w:i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914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929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943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957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972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986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001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0155" w:hanging="1584"/>
      </w:pPr>
    </w:lvl>
  </w:abstractNum>
  <w:abstractNum w:abstractNumId="1" w15:restartNumberingAfterBreak="0">
    <w:nsid w:val="00000005"/>
    <w:multiLevelType w:val="singleLevel"/>
    <w:tmpl w:val="00000005"/>
    <w:name w:val="WW8Num13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2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auto"/>
        <w:sz w:val="24"/>
        <w:szCs w:val="24"/>
      </w:rPr>
    </w:lvl>
  </w:abstractNum>
  <w:abstractNum w:abstractNumId="3" w15:restartNumberingAfterBreak="0">
    <w:nsid w:val="0000000A"/>
    <w:multiLevelType w:val="singleLevel"/>
    <w:tmpl w:val="0000000A"/>
    <w:name w:val="WW8Num19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4" w15:restartNumberingAfterBreak="0">
    <w:nsid w:val="0000000C"/>
    <w:multiLevelType w:val="singleLevel"/>
    <w:tmpl w:val="0000000C"/>
    <w:name w:val="WW8Num25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5" w15:restartNumberingAfterBreak="0">
    <w:nsid w:val="0000000F"/>
    <w:multiLevelType w:val="singleLevel"/>
    <w:tmpl w:val="0000000F"/>
    <w:name w:val="WW8Num3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</w:rPr>
    </w:lvl>
  </w:abstractNum>
  <w:abstractNum w:abstractNumId="6" w15:restartNumberingAfterBreak="0">
    <w:nsid w:val="051E7F49"/>
    <w:multiLevelType w:val="hybridMultilevel"/>
    <w:tmpl w:val="E6D29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2F2EE5"/>
    <w:multiLevelType w:val="hybridMultilevel"/>
    <w:tmpl w:val="90800D10"/>
    <w:name w:val="WW8Num3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005C8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" w15:restartNumberingAfterBreak="0">
    <w:nsid w:val="11FE64CA"/>
    <w:multiLevelType w:val="hybridMultilevel"/>
    <w:tmpl w:val="399EF534"/>
    <w:lvl w:ilvl="0" w:tplc="54666106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63B1C07"/>
    <w:multiLevelType w:val="hybridMultilevel"/>
    <w:tmpl w:val="35B82132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F46316"/>
    <w:multiLevelType w:val="hybridMultilevel"/>
    <w:tmpl w:val="96886A9A"/>
    <w:lvl w:ilvl="0" w:tplc="1270B7D6">
      <w:start w:val="1"/>
      <w:numFmt w:val="decimal"/>
      <w:lvlText w:val="%1."/>
      <w:lvlJc w:val="left"/>
      <w:pPr>
        <w:ind w:left="365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5" w:hanging="360"/>
      </w:pPr>
    </w:lvl>
    <w:lvl w:ilvl="2" w:tplc="0415001B">
      <w:start w:val="1"/>
      <w:numFmt w:val="lowerRoman"/>
      <w:lvlText w:val="%3."/>
      <w:lvlJc w:val="right"/>
      <w:pPr>
        <w:ind w:left="1805" w:hanging="180"/>
      </w:pPr>
    </w:lvl>
    <w:lvl w:ilvl="3" w:tplc="0415000F">
      <w:start w:val="1"/>
      <w:numFmt w:val="decimal"/>
      <w:lvlText w:val="%4."/>
      <w:lvlJc w:val="left"/>
      <w:pPr>
        <w:ind w:left="2525" w:hanging="360"/>
      </w:pPr>
    </w:lvl>
    <w:lvl w:ilvl="4" w:tplc="04150019">
      <w:start w:val="1"/>
      <w:numFmt w:val="lowerLetter"/>
      <w:lvlText w:val="%5."/>
      <w:lvlJc w:val="left"/>
      <w:pPr>
        <w:ind w:left="3245" w:hanging="360"/>
      </w:pPr>
    </w:lvl>
    <w:lvl w:ilvl="5" w:tplc="0415001B">
      <w:start w:val="1"/>
      <w:numFmt w:val="lowerRoman"/>
      <w:lvlText w:val="%6."/>
      <w:lvlJc w:val="right"/>
      <w:pPr>
        <w:ind w:left="3965" w:hanging="180"/>
      </w:pPr>
    </w:lvl>
    <w:lvl w:ilvl="6" w:tplc="0415000F">
      <w:start w:val="1"/>
      <w:numFmt w:val="decimal"/>
      <w:lvlText w:val="%7."/>
      <w:lvlJc w:val="left"/>
      <w:pPr>
        <w:ind w:left="4685" w:hanging="360"/>
      </w:pPr>
    </w:lvl>
    <w:lvl w:ilvl="7" w:tplc="04150019">
      <w:start w:val="1"/>
      <w:numFmt w:val="lowerLetter"/>
      <w:lvlText w:val="%8."/>
      <w:lvlJc w:val="left"/>
      <w:pPr>
        <w:ind w:left="5405" w:hanging="360"/>
      </w:pPr>
    </w:lvl>
    <w:lvl w:ilvl="8" w:tplc="0415001B">
      <w:start w:val="1"/>
      <w:numFmt w:val="lowerRoman"/>
      <w:lvlText w:val="%9."/>
      <w:lvlJc w:val="right"/>
      <w:pPr>
        <w:ind w:left="6125" w:hanging="180"/>
      </w:pPr>
    </w:lvl>
  </w:abstractNum>
  <w:abstractNum w:abstractNumId="12" w15:restartNumberingAfterBreak="0">
    <w:nsid w:val="29B12240"/>
    <w:multiLevelType w:val="singleLevel"/>
    <w:tmpl w:val="7D1893EE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</w:abstractNum>
  <w:abstractNum w:abstractNumId="13" w15:restartNumberingAfterBreak="0">
    <w:nsid w:val="2DC33CC9"/>
    <w:multiLevelType w:val="hybridMultilevel"/>
    <w:tmpl w:val="6896BF6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212B3A"/>
    <w:multiLevelType w:val="hybridMultilevel"/>
    <w:tmpl w:val="1CEAAE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97BBF"/>
    <w:multiLevelType w:val="hybridMultilevel"/>
    <w:tmpl w:val="2E6C500C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123794"/>
    <w:multiLevelType w:val="hybridMultilevel"/>
    <w:tmpl w:val="E21629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F1464C"/>
    <w:multiLevelType w:val="hybridMultilevel"/>
    <w:tmpl w:val="49C6B9D4"/>
    <w:lvl w:ilvl="0" w:tplc="5476986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7B0EA4"/>
    <w:multiLevelType w:val="hybridMultilevel"/>
    <w:tmpl w:val="CBC608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A71693"/>
    <w:multiLevelType w:val="hybridMultilevel"/>
    <w:tmpl w:val="5BD2EA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0812AF"/>
    <w:multiLevelType w:val="hybridMultilevel"/>
    <w:tmpl w:val="A31E3550"/>
    <w:lvl w:ilvl="0" w:tplc="AA74CF58">
      <w:start w:val="2"/>
      <w:numFmt w:val="upperRoman"/>
      <w:lvlText w:val="%1."/>
      <w:lvlJc w:val="left"/>
      <w:pPr>
        <w:ind w:left="72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4D0B4C"/>
    <w:multiLevelType w:val="hybridMultilevel"/>
    <w:tmpl w:val="9EFC94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D84E55"/>
    <w:multiLevelType w:val="multilevel"/>
    <w:tmpl w:val="90245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4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E1B09FA"/>
    <w:multiLevelType w:val="hybridMultilevel"/>
    <w:tmpl w:val="EA6230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1F008F1"/>
    <w:multiLevelType w:val="hybridMultilevel"/>
    <w:tmpl w:val="1E6671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2B516A"/>
    <w:multiLevelType w:val="hybridMultilevel"/>
    <w:tmpl w:val="09F65D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91293A"/>
    <w:multiLevelType w:val="hybridMultilevel"/>
    <w:tmpl w:val="08BA10CC"/>
    <w:lvl w:ilvl="0" w:tplc="B59E1E76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4778FF"/>
    <w:multiLevelType w:val="hybridMultilevel"/>
    <w:tmpl w:val="00C2782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F667C52"/>
    <w:multiLevelType w:val="hybridMultilevel"/>
    <w:tmpl w:val="660AF1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8242F8"/>
    <w:multiLevelType w:val="hybridMultilevel"/>
    <w:tmpl w:val="E5AC79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69516">
    <w:abstractNumId w:val="22"/>
  </w:num>
  <w:num w:numId="2" w16cid:durableId="8859937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535946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23381721">
    <w:abstractNumId w:val="12"/>
    <w:lvlOverride w:ilvl="0">
      <w:startOverride w:val="1"/>
    </w:lvlOverride>
  </w:num>
  <w:num w:numId="5" w16cid:durableId="2081826556">
    <w:abstractNumId w:val="8"/>
    <w:lvlOverride w:ilvl="0">
      <w:startOverride w:val="1"/>
    </w:lvlOverride>
  </w:num>
  <w:num w:numId="6" w16cid:durableId="1964849333">
    <w:abstractNumId w:val="5"/>
  </w:num>
  <w:num w:numId="7" w16cid:durableId="11349556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047656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82588105">
    <w:abstractNumId w:val="4"/>
  </w:num>
  <w:num w:numId="10" w16cid:durableId="1742288523">
    <w:abstractNumId w:val="2"/>
  </w:num>
  <w:num w:numId="11" w16cid:durableId="1922252793">
    <w:abstractNumId w:val="1"/>
  </w:num>
  <w:num w:numId="12" w16cid:durableId="179588484">
    <w:abstractNumId w:val="3"/>
  </w:num>
  <w:num w:numId="13" w16cid:durableId="7341602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936450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32066270">
    <w:abstractNumId w:val="9"/>
  </w:num>
  <w:num w:numId="16" w16cid:durableId="1945532431">
    <w:abstractNumId w:val="20"/>
  </w:num>
  <w:num w:numId="17" w16cid:durableId="1770197119">
    <w:abstractNumId w:val="6"/>
  </w:num>
  <w:num w:numId="18" w16cid:durableId="1513107064">
    <w:abstractNumId w:val="26"/>
  </w:num>
  <w:num w:numId="19" w16cid:durableId="616833803">
    <w:abstractNumId w:val="27"/>
  </w:num>
  <w:num w:numId="20" w16cid:durableId="425619976">
    <w:abstractNumId w:val="23"/>
  </w:num>
  <w:num w:numId="21" w16cid:durableId="923758733">
    <w:abstractNumId w:val="25"/>
  </w:num>
  <w:num w:numId="22" w16cid:durableId="805123480">
    <w:abstractNumId w:val="14"/>
  </w:num>
  <w:num w:numId="23" w16cid:durableId="2111273115">
    <w:abstractNumId w:val="13"/>
  </w:num>
  <w:num w:numId="24" w16cid:durableId="1784962048">
    <w:abstractNumId w:val="28"/>
  </w:num>
  <w:num w:numId="25" w16cid:durableId="1093285439">
    <w:abstractNumId w:val="21"/>
  </w:num>
  <w:num w:numId="26" w16cid:durableId="582567696">
    <w:abstractNumId w:val="24"/>
  </w:num>
  <w:num w:numId="27" w16cid:durableId="1717314069">
    <w:abstractNumId w:val="10"/>
  </w:num>
  <w:num w:numId="28" w16cid:durableId="21561846">
    <w:abstractNumId w:val="29"/>
  </w:num>
  <w:num w:numId="29" w16cid:durableId="692264240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1CC"/>
    <w:rsid w:val="00002583"/>
    <w:rsid w:val="00006209"/>
    <w:rsid w:val="000122B5"/>
    <w:rsid w:val="00012337"/>
    <w:rsid w:val="00017AAE"/>
    <w:rsid w:val="00030D13"/>
    <w:rsid w:val="00033C6E"/>
    <w:rsid w:val="0005382A"/>
    <w:rsid w:val="00053DA7"/>
    <w:rsid w:val="00054EC6"/>
    <w:rsid w:val="00062C25"/>
    <w:rsid w:val="00063D4A"/>
    <w:rsid w:val="000710DB"/>
    <w:rsid w:val="00073940"/>
    <w:rsid w:val="00075EFF"/>
    <w:rsid w:val="000775F9"/>
    <w:rsid w:val="000837AF"/>
    <w:rsid w:val="00083DC5"/>
    <w:rsid w:val="000876E5"/>
    <w:rsid w:val="0009229D"/>
    <w:rsid w:val="00095E0F"/>
    <w:rsid w:val="000A278A"/>
    <w:rsid w:val="000A46F0"/>
    <w:rsid w:val="000A4C42"/>
    <w:rsid w:val="000B1B2C"/>
    <w:rsid w:val="000B245E"/>
    <w:rsid w:val="000C5005"/>
    <w:rsid w:val="000C7390"/>
    <w:rsid w:val="000D35D4"/>
    <w:rsid w:val="000D3E45"/>
    <w:rsid w:val="000D75D0"/>
    <w:rsid w:val="000D7B54"/>
    <w:rsid w:val="000E08F1"/>
    <w:rsid w:val="000E3DA5"/>
    <w:rsid w:val="000F1212"/>
    <w:rsid w:val="000F1685"/>
    <w:rsid w:val="001050A2"/>
    <w:rsid w:val="001061BF"/>
    <w:rsid w:val="00112F83"/>
    <w:rsid w:val="00114A29"/>
    <w:rsid w:val="00116C4C"/>
    <w:rsid w:val="00127F31"/>
    <w:rsid w:val="00134D41"/>
    <w:rsid w:val="0014293A"/>
    <w:rsid w:val="001476AF"/>
    <w:rsid w:val="001527AC"/>
    <w:rsid w:val="001529CF"/>
    <w:rsid w:val="001539AA"/>
    <w:rsid w:val="00156ACB"/>
    <w:rsid w:val="001579ED"/>
    <w:rsid w:val="00163F70"/>
    <w:rsid w:val="00170D79"/>
    <w:rsid w:val="00184C1B"/>
    <w:rsid w:val="00190941"/>
    <w:rsid w:val="001A1710"/>
    <w:rsid w:val="001A1A5B"/>
    <w:rsid w:val="001A51C2"/>
    <w:rsid w:val="001A5E5E"/>
    <w:rsid w:val="001B5CB3"/>
    <w:rsid w:val="001B7D12"/>
    <w:rsid w:val="001C19E1"/>
    <w:rsid w:val="001C31D7"/>
    <w:rsid w:val="001E32BC"/>
    <w:rsid w:val="001E3CDE"/>
    <w:rsid w:val="0021014C"/>
    <w:rsid w:val="00212376"/>
    <w:rsid w:val="002156B5"/>
    <w:rsid w:val="002165FA"/>
    <w:rsid w:val="00222D36"/>
    <w:rsid w:val="00223BFA"/>
    <w:rsid w:val="002359D6"/>
    <w:rsid w:val="00236479"/>
    <w:rsid w:val="00237A8B"/>
    <w:rsid w:val="00270897"/>
    <w:rsid w:val="002715F0"/>
    <w:rsid w:val="00274993"/>
    <w:rsid w:val="00274FB0"/>
    <w:rsid w:val="00280084"/>
    <w:rsid w:val="002858F9"/>
    <w:rsid w:val="002935AE"/>
    <w:rsid w:val="00293F48"/>
    <w:rsid w:val="002A1058"/>
    <w:rsid w:val="002A24A4"/>
    <w:rsid w:val="002A4A13"/>
    <w:rsid w:val="002A6FD1"/>
    <w:rsid w:val="002A7EFF"/>
    <w:rsid w:val="002B15E5"/>
    <w:rsid w:val="002B2D22"/>
    <w:rsid w:val="002C7BC2"/>
    <w:rsid w:val="002D1557"/>
    <w:rsid w:val="002E0EC5"/>
    <w:rsid w:val="002F4DAC"/>
    <w:rsid w:val="003066BA"/>
    <w:rsid w:val="003161F4"/>
    <w:rsid w:val="00321415"/>
    <w:rsid w:val="003351DD"/>
    <w:rsid w:val="00335436"/>
    <w:rsid w:val="0034004E"/>
    <w:rsid w:val="0034020D"/>
    <w:rsid w:val="00342C00"/>
    <w:rsid w:val="003445BE"/>
    <w:rsid w:val="003460DA"/>
    <w:rsid w:val="0035013F"/>
    <w:rsid w:val="00355FFC"/>
    <w:rsid w:val="00356046"/>
    <w:rsid w:val="00356153"/>
    <w:rsid w:val="003602A5"/>
    <w:rsid w:val="003619C8"/>
    <w:rsid w:val="00363B42"/>
    <w:rsid w:val="003659F7"/>
    <w:rsid w:val="00372801"/>
    <w:rsid w:val="00376BAE"/>
    <w:rsid w:val="00381967"/>
    <w:rsid w:val="003840C2"/>
    <w:rsid w:val="00397E36"/>
    <w:rsid w:val="003A0396"/>
    <w:rsid w:val="003A607F"/>
    <w:rsid w:val="003B7C92"/>
    <w:rsid w:val="003C07DB"/>
    <w:rsid w:val="003C2E4C"/>
    <w:rsid w:val="003C3D3F"/>
    <w:rsid w:val="003C68D6"/>
    <w:rsid w:val="003D2A13"/>
    <w:rsid w:val="003D47B6"/>
    <w:rsid w:val="003D6764"/>
    <w:rsid w:val="003F6690"/>
    <w:rsid w:val="003F7818"/>
    <w:rsid w:val="00400F81"/>
    <w:rsid w:val="0040653A"/>
    <w:rsid w:val="00411D8E"/>
    <w:rsid w:val="004207A3"/>
    <w:rsid w:val="00425B96"/>
    <w:rsid w:val="00430D2D"/>
    <w:rsid w:val="004338E3"/>
    <w:rsid w:val="00440DBC"/>
    <w:rsid w:val="00440E0C"/>
    <w:rsid w:val="00452A37"/>
    <w:rsid w:val="00460FDA"/>
    <w:rsid w:val="00462DCA"/>
    <w:rsid w:val="00472CE4"/>
    <w:rsid w:val="0047341A"/>
    <w:rsid w:val="00480577"/>
    <w:rsid w:val="00484B23"/>
    <w:rsid w:val="00484F8B"/>
    <w:rsid w:val="0048793F"/>
    <w:rsid w:val="0049143B"/>
    <w:rsid w:val="00491A06"/>
    <w:rsid w:val="00495F89"/>
    <w:rsid w:val="004A08D4"/>
    <w:rsid w:val="004A2A86"/>
    <w:rsid w:val="004A3334"/>
    <w:rsid w:val="004A7AE4"/>
    <w:rsid w:val="004B1A36"/>
    <w:rsid w:val="004B4E28"/>
    <w:rsid w:val="004B7532"/>
    <w:rsid w:val="004C13E8"/>
    <w:rsid w:val="004C44D2"/>
    <w:rsid w:val="004D1E9A"/>
    <w:rsid w:val="004F69F4"/>
    <w:rsid w:val="00507F3B"/>
    <w:rsid w:val="005129B5"/>
    <w:rsid w:val="005143D3"/>
    <w:rsid w:val="005146CC"/>
    <w:rsid w:val="00515829"/>
    <w:rsid w:val="005241B4"/>
    <w:rsid w:val="00524832"/>
    <w:rsid w:val="00525DC4"/>
    <w:rsid w:val="00540598"/>
    <w:rsid w:val="00540D71"/>
    <w:rsid w:val="005465AA"/>
    <w:rsid w:val="00547331"/>
    <w:rsid w:val="0057481A"/>
    <w:rsid w:val="00575D88"/>
    <w:rsid w:val="00576767"/>
    <w:rsid w:val="00577B9C"/>
    <w:rsid w:val="00583C7F"/>
    <w:rsid w:val="005A5259"/>
    <w:rsid w:val="005A5596"/>
    <w:rsid w:val="005C5216"/>
    <w:rsid w:val="005C69B9"/>
    <w:rsid w:val="005D10EE"/>
    <w:rsid w:val="005D1A54"/>
    <w:rsid w:val="005D32F0"/>
    <w:rsid w:val="005E2C2B"/>
    <w:rsid w:val="005E458C"/>
    <w:rsid w:val="005E645E"/>
    <w:rsid w:val="005F32C7"/>
    <w:rsid w:val="005F6B5B"/>
    <w:rsid w:val="006049E0"/>
    <w:rsid w:val="00613418"/>
    <w:rsid w:val="006148FA"/>
    <w:rsid w:val="00616BF4"/>
    <w:rsid w:val="0062260E"/>
    <w:rsid w:val="00625F2F"/>
    <w:rsid w:val="00632259"/>
    <w:rsid w:val="00634BCB"/>
    <w:rsid w:val="0064272E"/>
    <w:rsid w:val="006441A2"/>
    <w:rsid w:val="00644FCB"/>
    <w:rsid w:val="00654F04"/>
    <w:rsid w:val="006563D1"/>
    <w:rsid w:val="0067471C"/>
    <w:rsid w:val="00676875"/>
    <w:rsid w:val="00676E7A"/>
    <w:rsid w:val="00680B69"/>
    <w:rsid w:val="00684AA6"/>
    <w:rsid w:val="00685BCF"/>
    <w:rsid w:val="00686289"/>
    <w:rsid w:val="00687B69"/>
    <w:rsid w:val="00687EB2"/>
    <w:rsid w:val="00696A0B"/>
    <w:rsid w:val="006B2645"/>
    <w:rsid w:val="006B34BF"/>
    <w:rsid w:val="006B5CF3"/>
    <w:rsid w:val="006C0F4F"/>
    <w:rsid w:val="006C46A7"/>
    <w:rsid w:val="006C666C"/>
    <w:rsid w:val="006D447F"/>
    <w:rsid w:val="006E01C2"/>
    <w:rsid w:val="006F2DB8"/>
    <w:rsid w:val="006F357D"/>
    <w:rsid w:val="006F4867"/>
    <w:rsid w:val="00703971"/>
    <w:rsid w:val="00710764"/>
    <w:rsid w:val="00711BD2"/>
    <w:rsid w:val="0071299B"/>
    <w:rsid w:val="00716E54"/>
    <w:rsid w:val="007235AB"/>
    <w:rsid w:val="00732C54"/>
    <w:rsid w:val="007334B3"/>
    <w:rsid w:val="00744FF7"/>
    <w:rsid w:val="00745C31"/>
    <w:rsid w:val="00745EB6"/>
    <w:rsid w:val="0074716B"/>
    <w:rsid w:val="00752973"/>
    <w:rsid w:val="00752B15"/>
    <w:rsid w:val="0076238D"/>
    <w:rsid w:val="00763264"/>
    <w:rsid w:val="00771048"/>
    <w:rsid w:val="0077113B"/>
    <w:rsid w:val="007712B7"/>
    <w:rsid w:val="007766B3"/>
    <w:rsid w:val="00780903"/>
    <w:rsid w:val="00790195"/>
    <w:rsid w:val="007A0921"/>
    <w:rsid w:val="007A250E"/>
    <w:rsid w:val="007A51DF"/>
    <w:rsid w:val="007A5A47"/>
    <w:rsid w:val="007A64F7"/>
    <w:rsid w:val="007B0598"/>
    <w:rsid w:val="007B6154"/>
    <w:rsid w:val="007B7473"/>
    <w:rsid w:val="007C3D64"/>
    <w:rsid w:val="007D0F9D"/>
    <w:rsid w:val="007D2ECB"/>
    <w:rsid w:val="007E0C10"/>
    <w:rsid w:val="007E452B"/>
    <w:rsid w:val="007E6D09"/>
    <w:rsid w:val="007F33D0"/>
    <w:rsid w:val="007F4040"/>
    <w:rsid w:val="0080164E"/>
    <w:rsid w:val="00803EFD"/>
    <w:rsid w:val="00806F8F"/>
    <w:rsid w:val="0081419D"/>
    <w:rsid w:val="0081662D"/>
    <w:rsid w:val="00822947"/>
    <w:rsid w:val="00826607"/>
    <w:rsid w:val="00827F35"/>
    <w:rsid w:val="00831D3D"/>
    <w:rsid w:val="00835CF6"/>
    <w:rsid w:val="008451DD"/>
    <w:rsid w:val="0084561D"/>
    <w:rsid w:val="00846037"/>
    <w:rsid w:val="00851E63"/>
    <w:rsid w:val="0086635A"/>
    <w:rsid w:val="008752D4"/>
    <w:rsid w:val="00876567"/>
    <w:rsid w:val="00882F19"/>
    <w:rsid w:val="00882FF7"/>
    <w:rsid w:val="008835D7"/>
    <w:rsid w:val="00886CBB"/>
    <w:rsid w:val="008914E8"/>
    <w:rsid w:val="0089192A"/>
    <w:rsid w:val="00891B2E"/>
    <w:rsid w:val="008A0F9D"/>
    <w:rsid w:val="008A3050"/>
    <w:rsid w:val="008A5DAF"/>
    <w:rsid w:val="008B2F68"/>
    <w:rsid w:val="008C110C"/>
    <w:rsid w:val="008C19FD"/>
    <w:rsid w:val="008D1EF6"/>
    <w:rsid w:val="008E1CFA"/>
    <w:rsid w:val="008F0D7F"/>
    <w:rsid w:val="008F492E"/>
    <w:rsid w:val="008F4C8E"/>
    <w:rsid w:val="008F6656"/>
    <w:rsid w:val="00917B9C"/>
    <w:rsid w:val="00923B19"/>
    <w:rsid w:val="009251DE"/>
    <w:rsid w:val="00926905"/>
    <w:rsid w:val="00936702"/>
    <w:rsid w:val="00937283"/>
    <w:rsid w:val="00947132"/>
    <w:rsid w:val="00950E42"/>
    <w:rsid w:val="00951AFC"/>
    <w:rsid w:val="00952A10"/>
    <w:rsid w:val="009606BC"/>
    <w:rsid w:val="0096255B"/>
    <w:rsid w:val="00962F3A"/>
    <w:rsid w:val="00966461"/>
    <w:rsid w:val="00982505"/>
    <w:rsid w:val="00982531"/>
    <w:rsid w:val="00983502"/>
    <w:rsid w:val="009910A5"/>
    <w:rsid w:val="00991198"/>
    <w:rsid w:val="00992353"/>
    <w:rsid w:val="009A5B3F"/>
    <w:rsid w:val="009B1965"/>
    <w:rsid w:val="009B30DF"/>
    <w:rsid w:val="009B4C8F"/>
    <w:rsid w:val="009B529B"/>
    <w:rsid w:val="009B6DA8"/>
    <w:rsid w:val="009C03ED"/>
    <w:rsid w:val="009D206A"/>
    <w:rsid w:val="009D3573"/>
    <w:rsid w:val="009E1C1F"/>
    <w:rsid w:val="009E57EE"/>
    <w:rsid w:val="009F08E2"/>
    <w:rsid w:val="009F11E7"/>
    <w:rsid w:val="009F2E1B"/>
    <w:rsid w:val="009F35A7"/>
    <w:rsid w:val="00A25180"/>
    <w:rsid w:val="00A27056"/>
    <w:rsid w:val="00A27C3A"/>
    <w:rsid w:val="00A63C06"/>
    <w:rsid w:val="00A75130"/>
    <w:rsid w:val="00A773F1"/>
    <w:rsid w:val="00A82878"/>
    <w:rsid w:val="00A93033"/>
    <w:rsid w:val="00A958F1"/>
    <w:rsid w:val="00A9597E"/>
    <w:rsid w:val="00A96377"/>
    <w:rsid w:val="00AA3EED"/>
    <w:rsid w:val="00AA4492"/>
    <w:rsid w:val="00AA6575"/>
    <w:rsid w:val="00AC0B2E"/>
    <w:rsid w:val="00AC0DA9"/>
    <w:rsid w:val="00AC55F5"/>
    <w:rsid w:val="00AD630E"/>
    <w:rsid w:val="00AF5B69"/>
    <w:rsid w:val="00B10CBF"/>
    <w:rsid w:val="00B10FB3"/>
    <w:rsid w:val="00B11BED"/>
    <w:rsid w:val="00B2165B"/>
    <w:rsid w:val="00B301CC"/>
    <w:rsid w:val="00B35A49"/>
    <w:rsid w:val="00B3757E"/>
    <w:rsid w:val="00B436BD"/>
    <w:rsid w:val="00B47A31"/>
    <w:rsid w:val="00B50663"/>
    <w:rsid w:val="00B518AF"/>
    <w:rsid w:val="00B52083"/>
    <w:rsid w:val="00B56924"/>
    <w:rsid w:val="00B6213B"/>
    <w:rsid w:val="00B62E9F"/>
    <w:rsid w:val="00B67CA7"/>
    <w:rsid w:val="00B71029"/>
    <w:rsid w:val="00B711E6"/>
    <w:rsid w:val="00B73426"/>
    <w:rsid w:val="00B754EE"/>
    <w:rsid w:val="00B8118B"/>
    <w:rsid w:val="00B81AE9"/>
    <w:rsid w:val="00B82DB2"/>
    <w:rsid w:val="00B84B6A"/>
    <w:rsid w:val="00B909E8"/>
    <w:rsid w:val="00B924ED"/>
    <w:rsid w:val="00BB3EE5"/>
    <w:rsid w:val="00BB6DAC"/>
    <w:rsid w:val="00BC3ECC"/>
    <w:rsid w:val="00BC3FB5"/>
    <w:rsid w:val="00BC401D"/>
    <w:rsid w:val="00BC492D"/>
    <w:rsid w:val="00BC5B77"/>
    <w:rsid w:val="00BC5ECB"/>
    <w:rsid w:val="00BC6C34"/>
    <w:rsid w:val="00BD73A8"/>
    <w:rsid w:val="00BD7700"/>
    <w:rsid w:val="00BD7F51"/>
    <w:rsid w:val="00BE5C56"/>
    <w:rsid w:val="00C0544E"/>
    <w:rsid w:val="00C12B2D"/>
    <w:rsid w:val="00C12FEB"/>
    <w:rsid w:val="00C14870"/>
    <w:rsid w:val="00C1541E"/>
    <w:rsid w:val="00C234AC"/>
    <w:rsid w:val="00C2644F"/>
    <w:rsid w:val="00C34932"/>
    <w:rsid w:val="00C46E40"/>
    <w:rsid w:val="00C52049"/>
    <w:rsid w:val="00C55075"/>
    <w:rsid w:val="00C550A5"/>
    <w:rsid w:val="00C64A50"/>
    <w:rsid w:val="00C667C1"/>
    <w:rsid w:val="00C71152"/>
    <w:rsid w:val="00C718B2"/>
    <w:rsid w:val="00C724EE"/>
    <w:rsid w:val="00C72EA8"/>
    <w:rsid w:val="00C77BC4"/>
    <w:rsid w:val="00C96809"/>
    <w:rsid w:val="00CB48BB"/>
    <w:rsid w:val="00CB55ED"/>
    <w:rsid w:val="00CB7D20"/>
    <w:rsid w:val="00CB7E2E"/>
    <w:rsid w:val="00CC523F"/>
    <w:rsid w:val="00CD7312"/>
    <w:rsid w:val="00CE3E4A"/>
    <w:rsid w:val="00CF0BE5"/>
    <w:rsid w:val="00CF0D09"/>
    <w:rsid w:val="00CF1D4F"/>
    <w:rsid w:val="00CF261F"/>
    <w:rsid w:val="00D0094D"/>
    <w:rsid w:val="00D07F72"/>
    <w:rsid w:val="00D10436"/>
    <w:rsid w:val="00D23023"/>
    <w:rsid w:val="00D2657B"/>
    <w:rsid w:val="00D26BEA"/>
    <w:rsid w:val="00D37A92"/>
    <w:rsid w:val="00D44D3E"/>
    <w:rsid w:val="00D453BD"/>
    <w:rsid w:val="00D45D2C"/>
    <w:rsid w:val="00D46787"/>
    <w:rsid w:val="00D572DF"/>
    <w:rsid w:val="00D60321"/>
    <w:rsid w:val="00D64515"/>
    <w:rsid w:val="00D7365E"/>
    <w:rsid w:val="00D74DF3"/>
    <w:rsid w:val="00D83D97"/>
    <w:rsid w:val="00D84638"/>
    <w:rsid w:val="00D85B5F"/>
    <w:rsid w:val="00D8684D"/>
    <w:rsid w:val="00D93B5A"/>
    <w:rsid w:val="00DA37DD"/>
    <w:rsid w:val="00DA4173"/>
    <w:rsid w:val="00DB3F51"/>
    <w:rsid w:val="00DB448F"/>
    <w:rsid w:val="00DC0869"/>
    <w:rsid w:val="00DD37D4"/>
    <w:rsid w:val="00DD3A77"/>
    <w:rsid w:val="00DE18AA"/>
    <w:rsid w:val="00DE2B8E"/>
    <w:rsid w:val="00DE6FD0"/>
    <w:rsid w:val="00DF12CE"/>
    <w:rsid w:val="00DF755F"/>
    <w:rsid w:val="00E02533"/>
    <w:rsid w:val="00E0611F"/>
    <w:rsid w:val="00E066D9"/>
    <w:rsid w:val="00E20950"/>
    <w:rsid w:val="00E32723"/>
    <w:rsid w:val="00E37062"/>
    <w:rsid w:val="00E43536"/>
    <w:rsid w:val="00E4401B"/>
    <w:rsid w:val="00E455C6"/>
    <w:rsid w:val="00E46935"/>
    <w:rsid w:val="00E57FFB"/>
    <w:rsid w:val="00E647AF"/>
    <w:rsid w:val="00E655DA"/>
    <w:rsid w:val="00E80B32"/>
    <w:rsid w:val="00E90D5F"/>
    <w:rsid w:val="00E95703"/>
    <w:rsid w:val="00EA4E13"/>
    <w:rsid w:val="00EA6851"/>
    <w:rsid w:val="00EB30DF"/>
    <w:rsid w:val="00EC031A"/>
    <w:rsid w:val="00EC3518"/>
    <w:rsid w:val="00EC4973"/>
    <w:rsid w:val="00EC55CD"/>
    <w:rsid w:val="00EE43C4"/>
    <w:rsid w:val="00EF2427"/>
    <w:rsid w:val="00EF2E0B"/>
    <w:rsid w:val="00F027CB"/>
    <w:rsid w:val="00F05ECF"/>
    <w:rsid w:val="00F1170C"/>
    <w:rsid w:val="00F169CD"/>
    <w:rsid w:val="00F23D58"/>
    <w:rsid w:val="00F24AE6"/>
    <w:rsid w:val="00F27C87"/>
    <w:rsid w:val="00F32583"/>
    <w:rsid w:val="00F413FC"/>
    <w:rsid w:val="00F43ED1"/>
    <w:rsid w:val="00F43FF9"/>
    <w:rsid w:val="00F553E4"/>
    <w:rsid w:val="00F55CEC"/>
    <w:rsid w:val="00F56B98"/>
    <w:rsid w:val="00F61B81"/>
    <w:rsid w:val="00F63997"/>
    <w:rsid w:val="00F64492"/>
    <w:rsid w:val="00F76D13"/>
    <w:rsid w:val="00F82FDE"/>
    <w:rsid w:val="00F85B4A"/>
    <w:rsid w:val="00F972B8"/>
    <w:rsid w:val="00FA1AA2"/>
    <w:rsid w:val="00FA47AE"/>
    <w:rsid w:val="00FA74F9"/>
    <w:rsid w:val="00FB0C10"/>
    <w:rsid w:val="00FB1B05"/>
    <w:rsid w:val="00FB5D15"/>
    <w:rsid w:val="00FC0C17"/>
    <w:rsid w:val="00FC2E61"/>
    <w:rsid w:val="00FC64EB"/>
    <w:rsid w:val="00FD0A0A"/>
    <w:rsid w:val="00FD587E"/>
    <w:rsid w:val="00FD641B"/>
    <w:rsid w:val="00FF4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4607A2"/>
  <w15:docId w15:val="{32AE14A9-81F7-486E-85A1-F855FFDCF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color w:val="0563C1" w:themeColor="hyperlink"/>
        <w:u w:val="single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01CC"/>
    <w:pPr>
      <w:spacing w:after="0" w:line="240" w:lineRule="auto"/>
    </w:pPr>
    <w:rPr>
      <w:rFonts w:cs="Calibri"/>
      <w:color w:val="auto"/>
      <w:sz w:val="22"/>
      <w:szCs w:val="22"/>
      <w:u w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EC031A"/>
    <w:pPr>
      <w:keepNext/>
      <w:keepLines/>
      <w:pBdr>
        <w:bottom w:val="single" w:sz="4" w:space="1" w:color="auto"/>
      </w:pBdr>
      <w:spacing w:before="320" w:after="40" w:line="252" w:lineRule="auto"/>
      <w:ind w:left="851"/>
      <w:jc w:val="center"/>
      <w:outlineLvl w:val="0"/>
    </w:pPr>
    <w:rPr>
      <w:rFonts w:ascii="Century Gothic" w:eastAsiaTheme="majorEastAsia" w:hAnsi="Century Gothic" w:cstheme="majorBidi"/>
      <w:b/>
      <w:bCs/>
      <w:iCs/>
      <w:caps/>
      <w:color w:val="3B3838" w:themeColor="background2" w:themeShade="40"/>
      <w:spacing w:val="4"/>
      <w:sz w:val="28"/>
      <w:szCs w:val="24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D74DF3"/>
    <w:pPr>
      <w:keepNext/>
      <w:keepLines/>
      <w:tabs>
        <w:tab w:val="num" w:pos="720"/>
      </w:tabs>
      <w:spacing w:before="120"/>
      <w:ind w:left="851" w:hanging="851"/>
      <w:outlineLvl w:val="1"/>
    </w:pPr>
    <w:rPr>
      <w:rFonts w:eastAsiaTheme="majorEastAsia" w:cstheme="majorBidi"/>
      <w:b/>
      <w:bCs/>
      <w:i/>
      <w:sz w:val="32"/>
      <w:szCs w:val="28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C55075"/>
    <w:pPr>
      <w:keepNext/>
      <w:keepLines/>
      <w:spacing w:after="80"/>
      <w:outlineLvl w:val="2"/>
    </w:pPr>
    <w:rPr>
      <w:rFonts w:ascii="Cambria Math" w:eastAsiaTheme="majorEastAsia" w:hAnsi="Cambria Math" w:cstheme="majorBidi"/>
      <w:b/>
      <w:color w:val="C45911" w:themeColor="accent2" w:themeShade="BF"/>
      <w:sz w:val="24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7334B3"/>
    <w:pPr>
      <w:keepNext/>
      <w:keepLines/>
      <w:numPr>
        <w:ilvl w:val="1"/>
        <w:numId w:val="1"/>
      </w:numPr>
      <w:tabs>
        <w:tab w:val="left" w:pos="0"/>
        <w:tab w:val="left" w:pos="340"/>
      </w:tabs>
      <w:spacing w:before="120" w:after="120"/>
      <w:ind w:left="851" w:hanging="851"/>
      <w:outlineLvl w:val="3"/>
    </w:pPr>
    <w:rPr>
      <w:rFonts w:eastAsiaTheme="majorEastAsia" w:cstheme="minorHAnsi"/>
      <w:b/>
      <w:bCs/>
      <w:noProof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7334B3"/>
    <w:rPr>
      <w:rFonts w:eastAsiaTheme="majorEastAsia" w:cstheme="minorHAnsi"/>
      <w:b/>
      <w:bCs/>
      <w:noProof/>
      <w:color w:val="auto"/>
      <w:sz w:val="24"/>
      <w:szCs w:val="24"/>
      <w:u w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EC031A"/>
    <w:rPr>
      <w:rFonts w:ascii="Century Gothic" w:eastAsiaTheme="majorEastAsia" w:hAnsi="Century Gothic" w:cstheme="majorBidi"/>
      <w:b/>
      <w:bCs/>
      <w:iCs/>
      <w:caps/>
      <w:color w:val="3B3838" w:themeColor="background2" w:themeShade="40"/>
      <w:spacing w:val="4"/>
      <w:sz w:val="28"/>
      <w:szCs w:val="24"/>
      <w:u w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D74DF3"/>
    <w:rPr>
      <w:rFonts w:eastAsiaTheme="majorEastAsia" w:cstheme="majorBidi"/>
      <w:b/>
      <w:bCs/>
      <w:i/>
      <w:sz w:val="32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C55075"/>
    <w:rPr>
      <w:rFonts w:ascii="Cambria Math" w:eastAsiaTheme="majorEastAsia" w:hAnsi="Cambria Math" w:cstheme="majorBidi"/>
      <w:b/>
      <w:color w:val="C45911" w:themeColor="accent2" w:themeShade="BF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90195"/>
    <w:pPr>
      <w:spacing w:before="240" w:after="120"/>
    </w:pPr>
    <w:rPr>
      <w:rFonts w:ascii="Cambria Math" w:eastAsiaTheme="minorEastAsia" w:hAnsi="Cambria Math" w:cstheme="minorHAnsi"/>
      <w:bCs/>
      <w:szCs w:val="21"/>
      <w:lang w:eastAsia="pl-PL"/>
    </w:rPr>
  </w:style>
  <w:style w:type="paragraph" w:customStyle="1" w:styleId="Styl2">
    <w:name w:val="Styl2"/>
    <w:basedOn w:val="Bezodstpw"/>
    <w:link w:val="Styl2Znak"/>
    <w:autoRedefine/>
    <w:qFormat/>
    <w:rsid w:val="0005382A"/>
    <w:pPr>
      <w:spacing w:before="60" w:after="120"/>
      <w:jc w:val="left"/>
    </w:pPr>
    <w:rPr>
      <w:rFonts w:ascii="Tahoma" w:hAnsi="Tahoma" w:cs="Tahoma"/>
    </w:rPr>
  </w:style>
  <w:style w:type="character" w:customStyle="1" w:styleId="Styl2Znak">
    <w:name w:val="Styl2 Znak"/>
    <w:basedOn w:val="Domylnaczcionkaakapitu"/>
    <w:link w:val="Styl2"/>
    <w:rsid w:val="0005382A"/>
    <w:rPr>
      <w:rFonts w:ascii="Tahoma" w:hAnsi="Tahoma" w:cs="Tahoma"/>
    </w:rPr>
  </w:style>
  <w:style w:type="paragraph" w:styleId="Bezodstpw">
    <w:name w:val="No Spacing"/>
    <w:uiPriority w:val="1"/>
    <w:qFormat/>
    <w:rsid w:val="0005382A"/>
    <w:pPr>
      <w:spacing w:after="0" w:line="240" w:lineRule="auto"/>
      <w:jc w:val="both"/>
    </w:pPr>
  </w:style>
  <w:style w:type="paragraph" w:styleId="Akapitzlist">
    <w:name w:val="List Paragraph"/>
    <w:basedOn w:val="Normalny"/>
    <w:uiPriority w:val="34"/>
    <w:qFormat/>
    <w:rsid w:val="003619C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141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419D"/>
    <w:rPr>
      <w:rFonts w:cs="Calibri"/>
      <w:color w:val="auto"/>
      <w:sz w:val="22"/>
      <w:szCs w:val="22"/>
      <w:u w:val="none"/>
    </w:rPr>
  </w:style>
  <w:style w:type="paragraph" w:styleId="Stopka">
    <w:name w:val="footer"/>
    <w:basedOn w:val="Normalny"/>
    <w:link w:val="StopkaZnak"/>
    <w:uiPriority w:val="99"/>
    <w:unhideWhenUsed/>
    <w:rsid w:val="008141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419D"/>
    <w:rPr>
      <w:rFonts w:cs="Calibri"/>
      <w:color w:val="auto"/>
      <w:sz w:val="22"/>
      <w:szCs w:val="22"/>
      <w:u w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5E645E"/>
    <w:pPr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645E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u w:val="none"/>
    </w:rPr>
  </w:style>
  <w:style w:type="paragraph" w:styleId="Poprawka">
    <w:name w:val="Revision"/>
    <w:hidden/>
    <w:uiPriority w:val="99"/>
    <w:semiHidden/>
    <w:rsid w:val="000D3E45"/>
    <w:pPr>
      <w:spacing w:after="0" w:line="240" w:lineRule="auto"/>
    </w:pPr>
    <w:rPr>
      <w:rFonts w:cs="Calibri"/>
      <w:color w:val="auto"/>
      <w:sz w:val="22"/>
      <w:szCs w:val="22"/>
      <w:u w:val="none"/>
    </w:rPr>
  </w:style>
  <w:style w:type="character" w:styleId="Hipercze">
    <w:name w:val="Hyperlink"/>
    <w:basedOn w:val="Domylnaczcionkaakapitu"/>
    <w:uiPriority w:val="99"/>
    <w:unhideWhenUsed/>
    <w:rsid w:val="00CB55ED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B55ED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5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58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583"/>
    <w:rPr>
      <w:rFonts w:cs="Calibri"/>
      <w:color w:val="auto"/>
      <w:u w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5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583"/>
    <w:rPr>
      <w:rFonts w:cs="Calibri"/>
      <w:b/>
      <w:bCs/>
      <w:color w:val="auto"/>
      <w:u w:val="none"/>
    </w:rPr>
  </w:style>
  <w:style w:type="character" w:styleId="Pogrubienie">
    <w:name w:val="Strong"/>
    <w:basedOn w:val="Domylnaczcionkaakapitu"/>
    <w:uiPriority w:val="22"/>
    <w:qFormat/>
    <w:rsid w:val="00745EB6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53DA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A51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0A278A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52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52D4"/>
    <w:rPr>
      <w:rFonts w:ascii="Tahoma" w:hAnsi="Tahoma" w:cs="Tahoma"/>
      <w:color w:val="auto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B49F6-1D88-4708-88CC-8D438753A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Barej</dc:creator>
  <cp:keywords/>
  <dc:description/>
  <cp:lastModifiedBy>Iwona Barej</cp:lastModifiedBy>
  <cp:revision>2</cp:revision>
  <cp:lastPrinted>2024-01-05T08:02:00Z</cp:lastPrinted>
  <dcterms:created xsi:type="dcterms:W3CDTF">2026-03-30T11:15:00Z</dcterms:created>
  <dcterms:modified xsi:type="dcterms:W3CDTF">2026-03-30T11:15:00Z</dcterms:modified>
</cp:coreProperties>
</file>